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entury" w:hAnsi="Century" w:eastAsia="Century" w:ascii="Century"/>
          <w:sz w:val="28"/>
          <w:szCs w:val="28"/>
        </w:rPr>
        <w:jc w:val="left"/>
        <w:spacing w:before="21"/>
        <w:ind w:left="3088" w:right="-72"/>
      </w:pPr>
      <w:r>
        <w:rPr>
          <w:rFonts w:cs="Century" w:hAnsi="Century" w:eastAsia="Century" w:ascii="Century"/>
          <w:spacing w:val="12"/>
          <w:w w:val="101"/>
          <w:sz w:val="34"/>
          <w:szCs w:val="34"/>
        </w:rPr>
        <w:t>C</w:t>
      </w:r>
      <w:r>
        <w:rPr>
          <w:rFonts w:cs="Century" w:hAnsi="Century" w:eastAsia="Century" w:ascii="Century"/>
          <w:spacing w:val="12"/>
          <w:w w:val="102"/>
          <w:sz w:val="28"/>
          <w:szCs w:val="28"/>
        </w:rPr>
        <w:t>A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T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H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E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R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I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N</w:t>
      </w:r>
      <w:r>
        <w:rPr>
          <w:rFonts w:cs="Century" w:hAnsi="Century" w:eastAsia="Century" w:ascii="Century"/>
          <w:spacing w:val="0"/>
          <w:w w:val="102"/>
          <w:sz w:val="28"/>
          <w:szCs w:val="28"/>
        </w:rPr>
        <w:t>E</w:t>
      </w:r>
      <w:r>
        <w:rPr>
          <w:rFonts w:cs="Century" w:hAnsi="Century" w:eastAsia="Century" w:ascii="Century"/>
          <w:spacing w:val="35"/>
          <w:w w:val="100"/>
          <w:sz w:val="28"/>
          <w:szCs w:val="28"/>
        </w:rPr>
        <w:t> </w:t>
      </w:r>
      <w:r>
        <w:rPr>
          <w:rFonts w:cs="Century" w:hAnsi="Century" w:eastAsia="Century" w:ascii="Century"/>
          <w:spacing w:val="17"/>
          <w:w w:val="101"/>
          <w:sz w:val="34"/>
          <w:szCs w:val="34"/>
        </w:rPr>
        <w:t>T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U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C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K</w:t>
      </w:r>
      <w:r>
        <w:rPr>
          <w:rFonts w:cs="Century" w:hAnsi="Century" w:eastAsia="Century" w:ascii="Century"/>
          <w:spacing w:val="17"/>
          <w:w w:val="102"/>
          <w:sz w:val="28"/>
          <w:szCs w:val="28"/>
        </w:rPr>
        <w:t>E</w:t>
      </w:r>
      <w:r>
        <w:rPr>
          <w:rFonts w:cs="Century" w:hAnsi="Century" w:eastAsia="Century" w:ascii="Century"/>
          <w:spacing w:val="0"/>
          <w:w w:val="102"/>
          <w:sz w:val="28"/>
          <w:szCs w:val="28"/>
        </w:rPr>
        <w:t>R</w:t>
      </w:r>
      <w:r>
        <w:rPr>
          <w:rFonts w:cs="Century" w:hAnsi="Century" w:eastAsia="Century" w:ascii="Century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100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E62-536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45"/>
        <w:ind w:left="147" w:right="668" w:hanging="147"/>
        <w:sectPr>
          <w:pgSz w:w="12240" w:h="15840"/>
          <w:pgMar w:top="1340" w:bottom="280" w:left="1340" w:right="1540"/>
          <w:cols w:num="2" w:equalWidth="off">
            <w:col w:w="6472" w:space="241"/>
            <w:col w:w="2647"/>
          </w:cols>
        </w:sectPr>
      </w:pP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el: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(617)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252-1499</w:t>
      </w:r>
      <w:hyperlink r:id="rId4"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 </w:t>
        </w:r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cetu</w:t>
        </w:r>
        <w:r>
          <w:rPr>
            <w:rFonts w:cs="Century" w:hAnsi="Century" w:eastAsia="Century" w:ascii="Century"/>
            <w:spacing w:val="-2"/>
            <w:w w:val="100"/>
            <w:sz w:val="22"/>
            <w:szCs w:val="22"/>
          </w:rPr>
          <w:t>c</w:t>
        </w:r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ker@mit.edu</w:t>
        </w:r>
      </w:hyperlink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20" w:right="-5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02142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ectPr>
          <w:type w:val="continuous"/>
          <w:pgSz w:w="12240" w:h="15840"/>
          <w:pgMar w:top="1340" w:bottom="280" w:left="1340" w:right="1540"/>
          <w:cols w:num="2" w:equalWidth="off">
            <w:col w:w="2423" w:space="3220"/>
            <w:col w:w="3717"/>
          </w:cols>
        </w:sectPr>
      </w:pPr>
      <w:r>
        <w:br w:type="column"/>
      </w:r>
      <w:hyperlink r:id="rId5"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http://cetu</w:t>
        </w:r>
        <w:r>
          <w:rPr>
            <w:rFonts w:cs="Century" w:hAnsi="Century" w:eastAsia="Century" w:ascii="Century"/>
            <w:spacing w:val="-2"/>
            <w:w w:val="100"/>
            <w:sz w:val="22"/>
            <w:szCs w:val="22"/>
          </w:rPr>
          <w:t>c</w:t>
        </w:r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ke</w:t>
        </w:r>
        <w:r>
          <w:rPr>
            <w:rFonts w:cs="Century" w:hAnsi="Century" w:eastAsia="Century" w:ascii="Century"/>
            <w:spacing w:val="-22"/>
            <w:w w:val="100"/>
            <w:sz w:val="22"/>
            <w:szCs w:val="22"/>
          </w:rPr>
          <w:t>r</w:t>
        </w:r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.script</w:t>
        </w:r>
        <w:r>
          <w:rPr>
            <w:rFonts w:cs="Century" w:hAnsi="Century" w:eastAsia="Century" w:ascii="Century"/>
            <w:spacing w:val="-5"/>
            <w:w w:val="100"/>
            <w:sz w:val="22"/>
            <w:szCs w:val="22"/>
          </w:rPr>
          <w:t>s</w:t>
        </w:r>
        <w:r>
          <w:rPr>
            <w:rFonts w:cs="Century" w:hAnsi="Century" w:eastAsia="Century" w:ascii="Century"/>
            <w:spacing w:val="0"/>
            <w:w w:val="100"/>
            <w:sz w:val="22"/>
            <w:szCs w:val="22"/>
          </w:rPr>
          <w:t>.mit.edu</w:t>
        </w:r>
      </w:hyperlink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pict>
          <v:group style="position:absolute;margin-left:72pt;margin-top:539.96pt;width:468pt;height:0pt;mso-position-horizontal-relative:page;mso-position-vertical-relative:page;z-index:-944" coordorigin="1440,10799" coordsize="9360,0">
            <v:shape style="position:absolute;left:1440;top:10799;width:9360;height:0" coordorigin="1440,10799" coordsize="9360,0" path="m1440,10799l10800,10799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262.059pt;width:468pt;height:0pt;mso-position-horizontal-relative:page;mso-position-vertical-relative:page;z-index:-945" coordorigin="1440,5241" coordsize="9360,0">
            <v:shape style="position:absolute;left:1440;top:5241;width:9360;height:0" coordorigin="1440,5241" coordsize="9360,0" path="m1440,5241l10800,5241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163.457pt;width:468pt;height:0pt;mso-position-horizontal-relative:page;mso-position-vertical-relative:page;z-index:-946" coordorigin="1440,3269" coordsize="9360,0">
            <v:shape style="position:absolute;left:1440;top:3269;width:9360;height:0" coordorigin="1440,3269" coordsize="9360,0" path="m1440,3269l10800,3269e" filled="f" stroked="t" strokeweight="0.398pt" strokecolor="#000000">
              <v:path arrowok="t"/>
            </v:shape>
            <w10:wrap type="none"/>
          </v:group>
        </w:pict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8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8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N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Stanford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Ph.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(Advisor: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Tim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Bresnahan),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Oxford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olitic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Philosophy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1999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M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379"/>
        <w:ind w:left="100" w:right="60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Distinguished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Professor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Chair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Professor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379"/>
        <w:ind w:left="100" w:right="42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National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Bureau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(NBER),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Hyman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Development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Professor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tenure),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exact" w:line="160"/>
        <w:ind w:left="100"/>
      </w:pPr>
      <w:r>
        <w:rPr>
          <w:rFonts w:cs="Century" w:hAnsi="Century" w:eastAsia="Century" w:ascii="Century"/>
          <w:spacing w:val="0"/>
          <w:w w:val="100"/>
          <w:position w:val="1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position w:val="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position w:val="1"/>
          <w:sz w:val="22"/>
          <w:szCs w:val="22"/>
        </w:rPr>
        <w:t>2015</w:t>
      </w:r>
      <w:r>
        <w:rPr>
          <w:rFonts w:cs="Century" w:hAnsi="Century" w:eastAsia="Century" w:ascii="Century"/>
          <w:spacing w:val="0"/>
          <w:w w:val="100"/>
          <w:position w:val="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Professor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100" w:right="57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National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Bureau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(NBER),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aculty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ello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89" w:lineRule="auto" w:line="379"/>
        <w:ind w:left="100" w:right="65"/>
        <w:sectPr>
          <w:type w:val="continuous"/>
          <w:pgSz w:w="12240" w:h="15840"/>
          <w:pgMar w:top="1340" w:bottom="280" w:left="1340" w:right="154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Douglas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Drane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Development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Chair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Assistant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Professor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–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42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H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"/>
          <w:w w:val="100"/>
          <w:sz w:val="24"/>
          <w:szCs w:val="24"/>
        </w:rPr>
        <w:t>A</w:t>
      </w:r>
      <w:r>
        <w:rPr>
          <w:rFonts w:cs="Century" w:hAnsi="Century" w:eastAsia="Century" w:ascii="Century"/>
          <w:spacing w:val="2"/>
          <w:w w:val="100"/>
          <w:sz w:val="19"/>
          <w:szCs w:val="19"/>
        </w:rPr>
        <w:t>W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Anderson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Green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amieson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Prize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Excellence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Garfield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Impact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Best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aper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Nominated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(Also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WHITE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best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Healthcare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Utility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Prize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best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regulatory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NSF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AREER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MSI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holar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Distinguished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Service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oret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oundation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hola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Stanford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ellowship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220"/>
      </w:pPr>
      <w:r>
        <w:pict>
          <v:group style="position:absolute;margin-left:72pt;margin-top:43.8272pt;width:468pt;height:0pt;mso-position-horizontal-relative:page;mso-position-vertical-relative:paragraph;z-index:-943" coordorigin="1440,877" coordsize="9360,0">
            <v:shape style="position:absolute;left:1440;top:877;width:9360;height:0" coordorigin="1440,877" coordsize="9360,0" path="m1440,877l10800,877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            </w:t>
      </w:r>
      <w:r>
        <w:rPr>
          <w:rFonts w:cs="Century" w:hAnsi="Century" w:eastAsia="Century" w:ascii="Century"/>
          <w:spacing w:val="4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Annual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Claire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Ralph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Landau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Student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aper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prize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B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L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H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/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2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0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354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‘Identifying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ormal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Influence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Externalities’,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55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12,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2024-2039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315" w:right="99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Protection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Diffusion: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Electronic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Records’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Article)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55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7,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1077-1093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866" w:right="1516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Republished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part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‘Healthcare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Analytics’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series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1536" w:hanging="29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Sales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axes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Customer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irm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vior: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Role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Internet’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Eric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Anderson,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Nathan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Duncan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Simeste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8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47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229-239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315" w:right="87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‘Growing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Two-sided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User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Base: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ield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Experiment’,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uanjuan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Zhan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5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29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-October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805-814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1093" w:hanging="29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Regulation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57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57-71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315" w:right="10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Engine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Advertising: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Channel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Substitution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when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Context’,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  <w:sectPr>
          <w:pgSz w:w="12240" w:h="15840"/>
          <w:pgMar w:top="1380" w:bottom="280" w:left="1340" w:right="540"/>
        </w:sectPr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57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458-470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42"/>
        <w:ind w:left="195" w:right="228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‘Stu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Funnel: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Interruptions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Process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 w:lineRule="auto" w:line="298"/>
        <w:ind w:left="525" w:right="89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Usage’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Katja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Seim,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h-April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355-36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195" w:right="15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Bans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Substitutability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Offline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99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vi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Article)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48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207-227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195" w:right="19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‘Can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Healthcare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Babies?’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olitical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119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289-324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73" w:right="17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opularity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Choices?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ield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99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uanjuan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Zhan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57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828-842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196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Displ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Advertising: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argeting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Obtrusiveness’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Article</w:t>
      </w:r>
      <w:r>
        <w:rPr>
          <w:rFonts w:cs="Century" w:hAnsi="Century" w:eastAsia="Century" w:ascii="Century"/>
          <w:spacing w:val="2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Discussion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aper)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y-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389-404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787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‘Rejoinder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Implications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"Online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Displ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Advertising: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argeting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00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Obtrusiveness’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y-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00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413-415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787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Nominated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ohn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Little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‘Encryption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Security’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ysis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2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,</w:t>
      </w:r>
      <w:r>
        <w:rPr>
          <w:rFonts w:cs="Century" w:hAnsi="Century" w:eastAsia="Century" w:ascii="Century"/>
          <w:spacing w:val="3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Summer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534-556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ying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Money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Effort: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When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Customers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Anticipate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Hassle’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8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49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66-82.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‘Heterogeneity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Dynamics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Stephen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Ryan,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6"/>
          <w:sz w:val="22"/>
          <w:szCs w:val="22"/>
        </w:rPr>
        <w:t>Quantitative</w:t>
      </w:r>
      <w:r>
        <w:rPr>
          <w:rFonts w:cs="Century" w:hAnsi="Century" w:eastAsia="Century" w:ascii="Century"/>
          <w:spacing w:val="15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pp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63-109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73" w:right="15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‘Shifts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Concerns’,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American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Review: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Proceedings</w:t>
      </w:r>
      <w:r>
        <w:rPr>
          <w:rFonts w:cs="Century" w:hAnsi="Century" w:eastAsia="Century" w:ascii="Century"/>
          <w:spacing w:val="-24"/>
          <w:w w:val="99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102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349-53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73" w:right="6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does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Trademarks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Intermediaries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h?’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Lesley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Chiou.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31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pp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819-837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Active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Management: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Care’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Systems</w:t>
      </w:r>
      <w:r>
        <w:rPr>
          <w:rFonts w:cs="Century" w:hAnsi="Century" w:eastAsia="Century" w:ascii="Century"/>
          <w:spacing w:val="3"/>
          <w:w w:val="95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5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h</w:t>
      </w:r>
      <w:r>
        <w:rPr>
          <w:rFonts w:cs="Century" w:hAnsi="Century" w:eastAsia="Century" w:ascii="Century"/>
          <w:spacing w:val="16"/>
          <w:w w:val="95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24,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52-70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ind w:left="746" w:right="983"/>
        <w:sectPr>
          <w:pgSz w:w="12240" w:h="15840"/>
          <w:pgMar w:top="1400" w:bottom="280" w:left="1460" w:right="1360"/>
        </w:sectPr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Republished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part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‘Healthcare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Analytics’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series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alls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Demand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News’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Lesley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Chiou.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2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olume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25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61-69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100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‘D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Home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Sales’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uanjuan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Zhang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Zhu.</w:t>
      </w:r>
      <w:r>
        <w:rPr>
          <w:rFonts w:cs="Century" w:hAnsi="Century" w:eastAsia="Century" w:ascii="Century"/>
          <w:spacing w:val="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8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olume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44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pages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337-360,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Summer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‘When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Retargeting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ork?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Timing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Specificity’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Article)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561-576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1005" w:right="76" w:hanging="218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Green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‘Best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that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demonstrates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greatest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potential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contribute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8"/>
          <w:sz w:val="22"/>
          <w:szCs w:val="22"/>
        </w:rPr>
        <w:t>significantly</w:t>
      </w:r>
      <w:r>
        <w:rPr>
          <w:rFonts w:cs="Century" w:hAnsi="Century" w:eastAsia="Century" w:ascii="Century"/>
          <w:spacing w:val="1"/>
          <w:w w:val="98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practice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hang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Size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Silos’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2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33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28-42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‘Electronic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Discovery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 w:lineRule="auto" w:line="298"/>
        <w:ind w:left="525" w:right="316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&amp;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Article)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217-243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‘Social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ersonalized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Control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8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546-562.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‘Trademark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Trigger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Stefan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htold.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Empirical</w:t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Legal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Studies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ersuasiveness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iral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ideo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Ads’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34,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281-296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Regulation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Structure’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Campbell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&amp;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Management</w:t>
      </w:r>
      <w:r>
        <w:rPr>
          <w:rFonts w:cs="Century" w:hAnsi="Century" w:eastAsia="Century" w:ascii="Century"/>
          <w:spacing w:val="1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Strategy</w:t>
      </w:r>
      <w:r>
        <w:rPr>
          <w:rFonts w:cs="Century" w:hAnsi="Century" w:eastAsia="Century" w:ascii="Century"/>
          <w:spacing w:val="2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24,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Spring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pp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47-73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‘Standardization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Effectiveness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61,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pp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2707-2719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‘Harbingers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ailure’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Eric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Anderson,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Lin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Duncan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Simeste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(Lead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Article)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52,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580-592.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Litigation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Assertion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Entities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Entrepreneurial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Activity’.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45,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218-231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Content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Aggregation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Platforms: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Lesley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  <w:sectPr>
          <w:pgSz w:w="12240" w:h="15840"/>
          <w:pgMar w:top="1400" w:bottom="280" w:left="1460" w:right="140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Chiou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conditionally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accept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&amp;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72pt;margin-top:82.76pt;width:468pt;height:0pt;mso-position-horizontal-relative:page;mso-position-vertical-relative:page;z-index:-942" coordorigin="1440,1655" coordsize="9360,0">
            <v:shape style="position:absolute;left:1440;top:1655;width:9360;height:0" coordorigin="1440,1655" coordsize="9360,0" path="m1440,1655l10800,1655e" filled="f" stroked="t" strokeweight="0.398pt" strokecolor="#000000">
              <v:path arrowok="t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531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H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8"/>
          <w:w w:val="100"/>
          <w:sz w:val="24"/>
          <w:szCs w:val="24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L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M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M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M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Y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258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‘Modeling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Interactions: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8"/>
          <w:sz w:val="22"/>
          <w:szCs w:val="22"/>
        </w:rPr>
        <w:t>Identification,</w:t>
      </w:r>
      <w:r>
        <w:rPr>
          <w:rFonts w:cs="Century" w:hAnsi="Century" w:eastAsia="Century" w:ascii="Century"/>
          <w:spacing w:val="1"/>
          <w:w w:val="98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Empirical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Methods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Implications’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Hartmann,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Puneet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handa,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Harikesh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Nai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Matt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Bothne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eter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Dodd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Godes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Karthik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Hosanaga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4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4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4"/>
          <w:sz w:val="22"/>
          <w:szCs w:val="22"/>
        </w:rPr>
        <w:t>keting</w:t>
      </w:r>
      <w:r>
        <w:rPr>
          <w:rFonts w:cs="Century" w:hAnsi="Century" w:eastAsia="Century" w:ascii="Century"/>
          <w:spacing w:val="36"/>
          <w:w w:val="94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4"/>
          <w:sz w:val="22"/>
          <w:szCs w:val="22"/>
        </w:rPr>
        <w:t>Lette</w:t>
      </w:r>
      <w:r>
        <w:rPr>
          <w:rFonts w:cs="Century" w:hAnsi="Century" w:eastAsia="Century" w:ascii="Century"/>
          <w:spacing w:val="-2"/>
          <w:w w:val="94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4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94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94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19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287-304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164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Engine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Examining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profitable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side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long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tail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that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not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possible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under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traditional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broadcast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model’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51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22-24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265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Advances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Compute</w:t>
      </w:r>
      <w:r>
        <w:rPr>
          <w:rFonts w:cs="Century" w:hAnsi="Century" w:eastAsia="Century" w:ascii="Century"/>
          <w:spacing w:val="-2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81,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Marvin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Zelkowitz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(Ed),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Elsevier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‘Substitution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between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Offline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Markets’,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Competition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7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37-44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vioral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argetin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Privacy’,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54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25-27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Innovation’,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osh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Lerner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Scott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Stern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(Eds),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Privacy’,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8"/>
          <w:sz w:val="22"/>
          <w:szCs w:val="22"/>
        </w:rPr>
        <w:t>International</w:t>
      </w:r>
      <w:r>
        <w:rPr>
          <w:rFonts w:cs="Century" w:hAnsi="Century" w:eastAsia="Century" w:ascii="Century"/>
          <w:spacing w:val="1"/>
          <w:w w:val="98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326-329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‘Empirical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Regulation’.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-16"/>
          <w:w w:val="98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98"/>
          <w:sz w:val="22"/>
          <w:szCs w:val="22"/>
        </w:rPr>
        <w:t>elecommunications</w:t>
      </w:r>
      <w:r>
        <w:rPr>
          <w:rFonts w:cs="Century" w:hAnsi="Century" w:eastAsia="Century" w:ascii="Century"/>
          <w:spacing w:val="7"/>
          <w:w w:val="98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High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97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e</w:t>
      </w:r>
      <w:r>
        <w:rPr>
          <w:rFonts w:cs="Century" w:hAnsi="Century" w:eastAsia="Century" w:ascii="Century"/>
          <w:spacing w:val="-4"/>
          <w:w w:val="97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hnology</w:t>
      </w:r>
      <w:r>
        <w:rPr>
          <w:rFonts w:cs="Century" w:hAnsi="Century" w:eastAsia="Century" w:ascii="Century"/>
          <w:spacing w:val="8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10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Summer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265-272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‘Social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Antitrust’,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Alex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Marthew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George</w:t>
      </w:r>
      <w:r>
        <w:rPr>
          <w:rFonts w:cs="Century" w:hAnsi="Century" w:eastAsia="Century" w:ascii="Century"/>
          <w:spacing w:val="3"/>
          <w:w w:val="95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Law</w:t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96"/>
          <w:sz w:val="22"/>
          <w:szCs w:val="22"/>
        </w:rPr>
        <w:t>Review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4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19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5.,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1211-1227.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‘Why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Managing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Customer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Opportunity’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1"/>
          <w:sz w:val="22"/>
          <w:szCs w:val="22"/>
        </w:rPr>
        <w:t>Spring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Review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both"/>
        <w:spacing w:lineRule="auto" w:line="298"/>
        <w:ind w:left="525" w:right="79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Implications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Improved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Attribution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Measurability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Antitrust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Markets’,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George</w:t>
      </w:r>
      <w:r>
        <w:rPr>
          <w:rFonts w:cs="Century" w:hAnsi="Century" w:eastAsia="Century" w:ascii="Century"/>
          <w:spacing w:val="3"/>
          <w:w w:val="95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Review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,</w:t>
      </w:r>
      <w:r>
        <w:rPr>
          <w:rFonts w:cs="Century" w:hAnsi="Century" w:eastAsia="Century" w:ascii="Century"/>
          <w:spacing w:val="4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2,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1025-1054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(2013).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Internet’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Chapter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11,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Handbook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Edited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  <w:sectPr>
          <w:pgSz w:w="12240" w:h="15840"/>
          <w:pgMar w:top="1480" w:bottom="280" w:left="1460" w:right="134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Simon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Anderson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oel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aldfogel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 w:lineRule="auto" w:line="298"/>
        <w:ind w:left="525" w:right="168" w:hanging="412"/>
      </w:pPr>
      <w:r>
        <w:pict>
          <v:group style="position:absolute;margin-left:72pt;margin-top:574.157pt;width:468pt;height:0pt;mso-position-horizontal-relative:page;mso-position-vertical-relative:page;z-index:-939" coordorigin="1440,11483" coordsize="9360,0">
            <v:shape style="position:absolute;left:1440;top:11483;width:9360;height:0" coordorigin="1440,11483" coordsize="9360,0" path="m1440,11483l10800,11483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431.086pt;width:468pt;height:0pt;mso-position-horizontal-relative:page;mso-position-vertical-relative:page;z-index:-940" coordorigin="1440,8622" coordsize="9360,0">
            <v:shape style="position:absolute;left:1440;top:8622;width:9360;height:0" coordorigin="1440,8622" coordsize="9360,0" path="m1440,8622l10800,8622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290.154pt;width:468pt;height:0pt;mso-position-horizontal-relative:page;mso-position-vertical-relative:page;z-index:-941" coordorigin="1440,5803" coordsize="9360,0">
            <v:shape style="position:absolute;left:1440;top:5803;width:9360;height:0" coordorigin="1440,5803" coordsize="9360,0" path="m1440,5803l10800,5803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rontiers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ersonalized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Medicin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2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ol.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15,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osh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Lerner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Scott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Stern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(Eds),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ield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Experiments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Handbook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keting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ytics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2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orthcoming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‘Impacts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Surveillance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vior’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Alex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Marthew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Handbook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Surveillance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orthcoming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‘Can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Protect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irm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Competition?’,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CPI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Chroni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‘Inequalit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Design’,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orthcoming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hapter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Design’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edited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Scott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ominers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Alex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eytelboym.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531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B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K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Analysis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Chicago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Goldfarb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Shane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Greenstein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Elgar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Publishin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2013.,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Goldfarb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Shane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Greenstein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531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L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Y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W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G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525" w:right="254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OECD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Roundtable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Report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alue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Information’,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Written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Congressional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estimony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‘Internet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Privacy: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Impact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Burden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Regulation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U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House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Energy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Commerce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531"/>
      </w:pPr>
      <w:r>
        <w:rPr>
          <w:rFonts w:cs="Century" w:hAnsi="Century" w:eastAsia="Century" w:ascii="Century"/>
          <w:spacing w:val="0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W</w:t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‘Should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arget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Early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Trend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Propagators?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Evidence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Twitter’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Caroline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iertz.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Ma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keting</w:t>
      </w:r>
      <w:r>
        <w:rPr>
          <w:rFonts w:cs="Century" w:hAnsi="Century" w:eastAsia="Century" w:ascii="Century"/>
          <w:spacing w:val="13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Restrictions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Consumer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h?’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Lesley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Chiou.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525"/>
        <w:sectPr>
          <w:pgSz w:w="12240" w:h="15840"/>
          <w:pgMar w:top="1400" w:bottom="280" w:left="1460" w:right="142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‘Social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Advertising’.</w:t>
      </w:r>
      <w:r>
        <w:rPr>
          <w:rFonts w:cs="Century" w:hAnsi="Century" w:eastAsia="Century" w:ascii="Century"/>
          <w:spacing w:val="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570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Trolls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Diffusion: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Imaging’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Protection,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ersonalized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Medicine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Genetic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esting’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264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‘Government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Surveillance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vior’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Alex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Marthews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‘Gun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Crime’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Alessandro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Acquisti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5"/>
          <w:sz w:val="22"/>
          <w:szCs w:val="22"/>
        </w:rPr>
        <w:t>Systems</w:t>
      </w:r>
      <w:r>
        <w:rPr>
          <w:rFonts w:cs="Century" w:hAnsi="Century" w:eastAsia="Century" w:ascii="Century"/>
          <w:spacing w:val="3"/>
          <w:w w:val="95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384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‘Third-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arty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Certification: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Devices’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Cristina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Nistor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Negative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ensile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Promotions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Communications’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Management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718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Stabilit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Externalitie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Revise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resubmit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Advances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7"/>
          <w:sz w:val="22"/>
          <w:szCs w:val="22"/>
        </w:rPr>
        <w:t>Strategic</w:t>
      </w:r>
      <w:r>
        <w:rPr>
          <w:rFonts w:cs="Century" w:hAnsi="Century" w:eastAsia="Century" w:ascii="Century"/>
          <w:spacing w:val="2"/>
          <w:w w:val="97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‘Seeding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S-Curve?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Role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Early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Adopters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Diffusion’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Christian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Catalini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‘Conducting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Quasi-Experiments: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Guide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Marketers’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645" w:right="308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Method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Measuring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Effectiveness: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Prospective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Meta-Analysis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Marketing’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Gui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Liberali,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Glen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Urban,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Benedict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Dellaert,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akov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Bart,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Stremers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3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Ambulatory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Quality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Carole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Gresenz,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Scott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Laugher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645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R.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tLeast" w:line="320"/>
        <w:ind w:left="645" w:right="62" w:hanging="412"/>
      </w:pPr>
      <w:r>
        <w:pict>
          <v:group style="position:absolute;margin-left:72pt;margin-top:74.1066pt;width:468pt;height:0pt;mso-position-horizontal-relative:page;mso-position-vertical-relative:paragraph;z-index:-938" coordorigin="1440,1482" coordsize="9360,0">
            <v:shape style="position:absolute;left:1440;top:1482;width:9360;height:0" coordorigin="1440,1482" coordsize="9360,0" path="m1440,1482l10800,1482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66.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ersonalizing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mental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fit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shopping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applications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success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recommendations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depends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mental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categorization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mental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budgeting’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Oliver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Emri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Thomas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Rudolph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W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K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G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aradox: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Small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Mone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Small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Cost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Small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alk’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Susan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Athey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00"/>
        <w:sectPr>
          <w:pgSz w:w="12240" w:h="15840"/>
          <w:pgMar w:top="1400" w:bottom="280" w:left="1340" w:right="138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Christian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Catalini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Children: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Empirical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Study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Mobile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Applications’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Bresnahan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ai-Ling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‘Big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-Profit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College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vinash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Gannamaneni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120" w:right="98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‘Government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Surveillance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Inequality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Outcomes: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case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Aadhaar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initiative’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Goldfarb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Anuj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Kapoor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88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police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response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times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vary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ouTube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postings’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Arvind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Karunakaran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‘Income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Inequality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Mouth: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Evidence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ield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Kapoor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120" w:right="33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‘How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Platform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Users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respond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oor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Rating?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analysis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Ride-Sharing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Platform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using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Quasi-Experiment’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Anuj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Kapoor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88"/>
        <w:ind w:left="120"/>
      </w:pPr>
      <w:r>
        <w:rPr>
          <w:rFonts w:cs="Century" w:hAnsi="Century" w:eastAsia="Century" w:ascii="Century"/>
          <w:spacing w:val="-16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Algorithmic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Bias?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Empirical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Study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Apparent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Gende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-Based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Discrimination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Displ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STEM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’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Circularity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Funnel:</w:t>
      </w:r>
      <w:r>
        <w:rPr>
          <w:rFonts w:cs="Century" w:hAnsi="Century" w:eastAsia="Century" w:ascii="Century"/>
          <w:spacing w:val="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Evidence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ield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Experiment’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Anja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Lambre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‘Spillovers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Product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ailure’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‘Mergers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Evidence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Healthcare’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Amalia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Miller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estimonial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Existing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Customers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Customers’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Shuyi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auto" w:line="298"/>
        <w:ind w:left="120" w:right="15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‘Does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Lead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More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Equal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More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Unequal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Treatment?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Empirical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Study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Effect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Smartphone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Inequality’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Shuyi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88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Surprising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Breadth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‘Harbingers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ailure’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Duncan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Simester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Clair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‘Nationalism,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Xenophobia,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Globalization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Global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Brand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illem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Smit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‘Sexism,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Ageism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Usage’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illem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Smit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Appeal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Cross-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artisan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Appeals: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Evidence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from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acebook’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4"/>
        <w:ind w:left="120"/>
      </w:pPr>
      <w:r>
        <w:pict>
          <v:group style="position:absolute;margin-left:72pt;margin-top:39.0212pt;width:468pt;height:0pt;mso-position-horizontal-relative:page;mso-position-vertical-relative:paragraph;z-index:-937" coordorigin="1440,780" coordsize="9360,0">
            <v:shape style="position:absolute;left:1440;top:780;width:9360;height:0" coordorigin="1440,780" coordsize="9360,0" path="m1440,780l10800,780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Christina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2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5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M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sities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Dominion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20"/>
        <w:sectPr>
          <w:pgSz w:w="12240" w:h="15840"/>
          <w:pgMar w:top="1400" w:bottom="280" w:left="1320" w:right="134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Southern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California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Israel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6"/>
        <w:ind w:left="204" w:right="323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hester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Distinguished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Speakers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Serie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McGill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Canada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6"/>
        <w:ind w:left="204" w:right="305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August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Southern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Jiatong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huan,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China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Chapman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6"/>
        <w:ind w:left="204" w:right="292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Carnegie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Mellon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Entrepreneurial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INSEA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aris-Sud,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ienna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Maryland,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exas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Dalla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TX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Georgia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State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Colorad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North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Carolina,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Emory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OPIM,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Wharton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California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exas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A&amp;M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California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Tulane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Houston,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TX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Dartmouth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oulouse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Rotterdam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Zuri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Georgia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Anderson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UCLA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CMU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Stanford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Columbia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exas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Austin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London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Cornell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Indian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Wharton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UCLA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hester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Zuri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  <w:sectPr>
          <w:pgSz w:w="12240" w:h="15840"/>
          <w:pgMar w:top="1400" w:bottom="280" w:left="1200" w:right="148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Swiss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Zuri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National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Singapore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National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Singapore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LMU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Muni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Florida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Networked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Mannheim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Wharton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ennsylvania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higan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California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Semina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Rady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UCSD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Dartmouth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ellogg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Northwestern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Duke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Chicago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GSB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London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London,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Chicago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GSB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Rotman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oronto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73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2004-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ob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Market):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NYU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Stern,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higan,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Arizona,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British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Columbia,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Reserve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Board,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Reserve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Bank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ellog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Reserve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Bank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Stanford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Department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Other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Commission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Commission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Office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Consumer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inancial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Protection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Bureau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White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Hous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Street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Coalition,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anel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hosted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Senate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by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Senator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Orrin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Communications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Commission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August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Competition,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Commission,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Brussels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August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Aspen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vas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Eneca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  <w:sectPr>
          <w:pgSz w:w="12240" w:h="15840"/>
          <w:pgMar w:top="1400" w:bottom="280" w:left="1200" w:right="168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ederal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Trade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Commission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Google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Unit,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pict>
          <v:group style="position:absolute;margin-left:72pt;margin-top:33.9312pt;width:468pt;height:0pt;mso-position-horizontal-relative:page;mso-position-vertical-relative:paragraph;z-index:-936" coordorigin="1440,679" coordsize="9360,0">
            <v:shape style="position:absolute;left:1440;top:679;width:9360;height:0" coordorigin="1440,679" coordsize="9360,0" path="m1440,679l10800,679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87.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oundation,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24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8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9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F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H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8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F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Experimentation,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FTC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Consumer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Protection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roundtable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Platform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with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Brugel,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Brussel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Belgium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inancial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Services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Roundtabl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Tutorial,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4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9.</w:t>
      </w:r>
      <w:r>
        <w:rPr>
          <w:rFonts w:cs="Century" w:hAnsi="Century" w:eastAsia="Century" w:ascii="Century"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PrivacyCon,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FTC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392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Future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Society’,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Ministry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Culture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oulouse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Baltimor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Doctoral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Consortium,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Baltimor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IP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Leadership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Theory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Practic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Atlanta,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College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American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Istanbul,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Turkey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Searle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Center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Brown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Mini-Networks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WSDM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eynote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Speaker),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Rom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Italy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635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American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San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Dieg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Computer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Melbourne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Australia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eynote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Speaker),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Amsterdam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August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Amsterdam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Symposium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Beh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vioral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Experimental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Fudan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Symposium,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China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Searle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Center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61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Intellectual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Property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Tilbur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Netherlands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Transformation,</w:t>
      </w:r>
      <w:r>
        <w:rPr>
          <w:rFonts w:cs="Century" w:hAnsi="Century" w:eastAsia="Century" w:ascii="Century"/>
          <w:spacing w:val="-1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Baltimor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Engines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  <w:sectPr>
          <w:pgSz w:w="12240" w:h="15840"/>
          <w:pgMar w:top="1400" w:bottom="280" w:left="1200" w:right="140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Arlington,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Symposium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Antitrust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High-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Standards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Tucson,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AZ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Econometric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Society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39.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AEA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Boulde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Computation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HBS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Roundtabl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Arlington,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atents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Statistics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Decision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Maker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Alexandria,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Organizations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Societ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Direct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Summit,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Invited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Session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‘Economics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Marketing’,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EARIE,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kholm,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Sweden.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49.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SIC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Engines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Online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George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Arlington,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(3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Houston,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TX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Searle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Center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College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orum,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(3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59.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551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Sixth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bi-annual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Intellectual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Propert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Soft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plenary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speaker),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oulous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MSI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holars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ark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6"/>
        <w:ind w:left="495" w:right="311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Louis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St.</w:t>
      </w:r>
      <w:r>
        <w:rPr>
          <w:rFonts w:cs="Century" w:hAnsi="Century" w:eastAsia="Century" w:ascii="Century"/>
          <w:spacing w:val="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Loui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MO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OECD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Roundtabl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531" w:right="495" w:hanging="41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Public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olicy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ITIF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AGW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69.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Medical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Malpractice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Mohegan,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September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Advertising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Strategies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Their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Impacts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Consumer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531"/>
      </w:pP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ari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(IT),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9"/>
        <w:sectPr>
          <w:pgSz w:w="12240" w:h="15840"/>
          <w:pgMar w:top="1400" w:bottom="280" w:left="1200" w:right="132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(Healthcare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IT),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239"/>
      </w:pPr>
      <w:r>
        <w:pict>
          <v:group style="position:absolute;margin-left:72pt;margin-top:634.164pt;width:468pt;height:0pt;mso-position-horizontal-relative:page;mso-position-vertical-relative:page;z-index:-935" coordorigin="1440,12683" coordsize="9360,0">
            <v:shape style="position:absolute;left:1440;top:12683;width:9360;height:0" coordorigin="1440,12683" coordsize="9360,0" path="m1440,12683l10800,12683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73.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SIC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eynote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Speake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8th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6"/>
        <w:ind w:left="615" w:right="3783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Mannheim,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Germany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American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Society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Economists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Cornell,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oeln,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Germany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Harvard,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AEA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Atlanta,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79.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Scottsdal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AZ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WPP/Google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(IT),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IHIF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Debate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Ann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Arbo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Best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Practices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Philadelphia,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Modeling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Network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Philadelphia,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(Productivity),</w:t>
      </w:r>
      <w:r>
        <w:rPr>
          <w:rFonts w:cs="Century" w:hAnsi="Century" w:eastAsia="Century" w:ascii="Century"/>
          <w:spacing w:val="-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Cambridg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SIC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89.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Auction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Chicag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90.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ancouve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91.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Ri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hmond,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92.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93.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November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(Co-author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presented),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94.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SIC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Berkele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95.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Pittsburgh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96.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Choice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Symposium,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Philadelphia,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97.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eCommerce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Symposium,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Stamford,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98.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Institute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39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99.</w:t>
      </w:r>
      <w:r>
        <w:rPr>
          <w:rFonts w:cs="Century" w:hAnsi="Century" w:eastAsia="Century" w:ascii="Century"/>
          <w:spacing w:val="4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vannah,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100.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Tucson,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AZ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101.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ebruary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Meeting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alo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651" w:right="250" w:hanging="534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102.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anuary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Soft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are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Industries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(2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apers),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oulous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103.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QME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Stanford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104.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Pittsburgh,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105.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April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106.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NEMC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Boston,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107.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October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TPRC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108.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CRES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Organization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ashington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University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St.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651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Loui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7"/>
        <w:sectPr>
          <w:pgSz w:w="12240" w:h="15840"/>
          <w:pgMar w:top="1400" w:bottom="280" w:left="1080" w:right="146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109.</w:t>
      </w:r>
      <w:r>
        <w:rPr>
          <w:rFonts w:cs="Century" w:hAnsi="Century" w:eastAsia="Century" w:ascii="Century"/>
          <w:spacing w:val="4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uly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2002,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yment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IDEI,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oulous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rance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42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F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L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E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Associate</w:t>
      </w:r>
      <w:r>
        <w:rPr>
          <w:rFonts w:cs="Century Gothic" w:hAnsi="Century Gothic" w:eastAsia="Century Gothic" w:ascii="Century Gothic"/>
          <w:b/>
          <w:spacing w:val="22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21"/>
          <w:sz w:val="22"/>
          <w:szCs w:val="22"/>
        </w:rPr>
        <w:t>Editor:</w:t>
      </w:r>
      <w:r>
        <w:rPr>
          <w:rFonts w:cs="Century Gothic" w:hAnsi="Century Gothic" w:eastAsia="Century Gothic" w:ascii="Century Gothic"/>
          <w:b/>
          <w:spacing w:val="1"/>
          <w:w w:val="12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318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Associate</w:t>
      </w:r>
      <w:r>
        <w:rPr>
          <w:rFonts w:cs="Century Gothic" w:hAnsi="Century Gothic" w:eastAsia="Century Gothic" w:ascii="Century Gothic"/>
          <w:b/>
          <w:spacing w:val="22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21"/>
          <w:sz w:val="22"/>
          <w:szCs w:val="22"/>
        </w:rPr>
        <w:t>Editor:</w:t>
      </w:r>
      <w:r>
        <w:rPr>
          <w:rFonts w:cs="Century Gothic" w:hAnsi="Century Gothic" w:eastAsia="Century Gothic" w:ascii="Century Gothic"/>
          <w:b/>
          <w:spacing w:val="1"/>
          <w:w w:val="12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Issue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Social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318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Transformation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7"/>
          <w:sz w:val="22"/>
          <w:szCs w:val="22"/>
        </w:rPr>
        <w:t>Departmental</w:t>
      </w:r>
      <w:r>
        <w:rPr>
          <w:rFonts w:cs="Century Gothic" w:hAnsi="Century Gothic" w:eastAsia="Century Gothic" w:ascii="Century Gothic"/>
          <w:b/>
          <w:spacing w:val="-3"/>
          <w:w w:val="107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21"/>
          <w:sz w:val="22"/>
          <w:szCs w:val="22"/>
        </w:rPr>
        <w:t>Editor:</w:t>
      </w:r>
      <w:r>
        <w:rPr>
          <w:rFonts w:cs="Century Gothic" w:hAnsi="Century Gothic" w:eastAsia="Century Gothic" w:ascii="Century Gothic"/>
          <w:b/>
          <w:spacing w:val="1"/>
          <w:w w:val="12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Quantitative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26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1"/>
          <w:w w:val="126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26"/>
          <w:sz w:val="22"/>
          <w:szCs w:val="22"/>
        </w:rPr>
        <w:t>Editor:</w:t>
      </w:r>
      <w:r>
        <w:rPr>
          <w:rFonts w:cs="Century Gothic" w:hAnsi="Century Gothic" w:eastAsia="Century Gothic" w:ascii="Century Gothic"/>
          <w:b/>
          <w:spacing w:val="-34"/>
          <w:w w:val="12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Internet,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algr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ve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Dictionary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13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13"/>
          <w:sz w:val="22"/>
          <w:szCs w:val="22"/>
        </w:rPr>
        <w:t>Co-Editor:</w:t>
      </w:r>
      <w:r>
        <w:rPr>
          <w:rFonts w:cs="Century Gothic" w:hAnsi="Century Gothic" w:eastAsia="Century Gothic" w:ascii="Century Gothic"/>
          <w:b/>
          <w:spacing w:val="-26"/>
          <w:w w:val="113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NBER: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Agenda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center"/>
        <w:spacing w:before="1"/>
        <w:ind w:left="58" w:right="611"/>
      </w:pP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13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13"/>
          <w:sz w:val="22"/>
          <w:szCs w:val="22"/>
        </w:rPr>
        <w:t>Co-Editor:</w:t>
      </w:r>
      <w:r>
        <w:rPr>
          <w:rFonts w:cs="Century Gothic" w:hAnsi="Century Gothic" w:eastAsia="Century Gothic" w:ascii="Century Gothic"/>
          <w:b/>
          <w:spacing w:val="-26"/>
          <w:w w:val="113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olic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Issue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9"/>
          <w:sz w:val="22"/>
          <w:szCs w:val="22"/>
        </w:rPr>
        <w:t>Digital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318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Media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 w:lineRule="auto" w:line="245"/>
        <w:ind w:left="318" w:right="423" w:hanging="218"/>
      </w:pPr>
      <w:r>
        <w:rPr>
          <w:rFonts w:cs="Times New Roman" w:hAnsi="Times New Roman" w:eastAsia="Times New Roman" w:ascii="Times New Roman"/>
          <w:spacing w:val="0"/>
          <w:w w:val="124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54"/>
          <w:w w:val="124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24"/>
          <w:sz w:val="22"/>
          <w:szCs w:val="22"/>
        </w:rPr>
        <w:t>Editorial</w:t>
      </w:r>
      <w:r>
        <w:rPr>
          <w:rFonts w:cs="Century Gothic" w:hAnsi="Century Gothic" w:eastAsia="Century Gothic" w:ascii="Century Gothic"/>
          <w:b/>
          <w:spacing w:val="-39"/>
          <w:w w:val="124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Review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8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Board: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g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Special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Issue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Managing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ulnerabilitie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ournal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Literature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10"/>
          <w:sz w:val="22"/>
          <w:szCs w:val="22"/>
        </w:rPr>
        <w:t>Advisory</w:t>
      </w:r>
      <w:r>
        <w:rPr>
          <w:rFonts w:cs="Century Gothic" w:hAnsi="Century Gothic" w:eastAsia="Century Gothic" w:ascii="Century Gothic"/>
          <w:b/>
          <w:spacing w:val="-5"/>
          <w:w w:val="11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Board: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1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Future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Privacy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orum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Conference</w:t>
      </w:r>
      <w:r>
        <w:rPr>
          <w:rFonts w:cs="Century Gothic" w:hAnsi="Century Gothic" w:eastAsia="Century Gothic" w:ascii="Century Gothic"/>
          <w:b/>
          <w:spacing w:val="26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7"/>
          <w:sz w:val="22"/>
          <w:szCs w:val="22"/>
        </w:rPr>
        <w:t>Program</w:t>
      </w:r>
      <w:r>
        <w:rPr>
          <w:rFonts w:cs="Century Gothic" w:hAnsi="Century Gothic" w:eastAsia="Century Gothic" w:ascii="Century Gothic"/>
          <w:b/>
          <w:spacing w:val="33"/>
          <w:w w:val="107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7"/>
          <w:sz w:val="22"/>
          <w:szCs w:val="22"/>
        </w:rPr>
        <w:t>Committees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Competition,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Standardization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Intellectual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Property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Statistics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Decision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Makers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Editor: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ICIS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Healthcare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Computation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Chief-Organizer: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Quantitative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ZEW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International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Big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Analytics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Healthcare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Quantitative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Editor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ersonal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Data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Tra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k:</w:t>
      </w:r>
      <w:r>
        <w:rPr>
          <w:rFonts w:cs="Century" w:hAnsi="Century" w:eastAsia="Century" w:ascii="Century"/>
          <w:spacing w:val="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ECIS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(Conference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Organizer)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NBER: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Digitization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Pre-Conferenc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  <w:sectPr>
          <w:pgSz w:w="12240" w:h="15840"/>
          <w:pgMar w:top="1380" w:bottom="280" w:left="1340" w:right="1400"/>
        </w:sectPr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536"/>
      </w:pPr>
      <w:r>
        <w:pict>
          <v:group style="position:absolute;margin-left:72pt;margin-top:658.547pt;width:468pt;height:0pt;mso-position-horizontal-relative:page;mso-position-vertical-relative:page;z-index:-932" coordorigin="1440,13171" coordsize="9360,0">
            <v:shape style="position:absolute;left:1440;top:13171;width:9360;height:0" coordorigin="1440,13171" coordsize="9360,0" path="m1440,13171l10800,13171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511.398pt;width:468pt;height:0pt;mso-position-horizontal-relative:page;mso-position-vertical-relative:page;z-index:-933" coordorigin="1440,10228" coordsize="9360,0">
            <v:shape style="position:absolute;left:1440;top:10228;width:9360;height:0" coordorigin="1440,10228" coordsize="9360,0" path="m1440,10228l10800,10228e" filled="f" stroked="t" strokeweight="0.398pt" strokecolor="#000000">
              <v:path arrowok="t"/>
            </v:shape>
            <w10:wrap type="none"/>
          </v:group>
        </w:pict>
      </w:r>
      <w:r>
        <w:pict>
          <v:group style="position:absolute;margin-left:72pt;margin-top:309.834pt;width:468pt;height:0pt;mso-position-horizontal-relative:page;mso-position-vertical-relative:page;z-index:-934" coordorigin="1440,6197" coordsize="9360,0">
            <v:shape style="position:absolute;left:1440;top:6197;width:9360;height:0" coordorigin="1440,6197" coordsize="9360,0" path="m1440,6197l10800,6197e" filled="f" stroked="t" strokeweight="0.398pt" strokecolor="#000000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Senior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13th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ACM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Electronic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Commerce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European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Association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Industrial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Scientific</w:t>
      </w:r>
      <w:r>
        <w:rPr>
          <w:rFonts w:cs="Century" w:hAnsi="Century" w:eastAsia="Century" w:ascii="Century"/>
          <w:spacing w:val="-1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5"/>
        <w:ind w:left="5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Communication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hnologies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2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Auctions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Growth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IT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2009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Economics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Security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1"/>
        <w:ind w:left="318"/>
      </w:pP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–</w:t>
      </w:r>
      <w:r>
        <w:rPr>
          <w:rFonts w:cs="Century Gothic" w:hAnsi="Century Gothic" w:eastAsia="Century Gothic" w:ascii="Century Gothic"/>
          <w:b/>
          <w:spacing w:val="4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Committee: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Auctions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orkshop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M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I</w:t>
      </w:r>
      <w:r>
        <w:rPr>
          <w:rFonts w:cs="Century" w:hAnsi="Century" w:eastAsia="Century" w:ascii="Century"/>
          <w:spacing w:val="0"/>
          <w:w w:val="100"/>
          <w:sz w:val="24"/>
          <w:szCs w:val="24"/>
        </w:rPr>
        <w:t>T</w:t>
      </w:r>
      <w:r>
        <w:rPr>
          <w:rFonts w:cs="Century" w:hAnsi="Century" w:eastAsia="Century" w:ascii="Century"/>
          <w:spacing w:val="7"/>
          <w:w w:val="100"/>
          <w:sz w:val="24"/>
          <w:szCs w:val="24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E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2015-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aculty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Chai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2015-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EM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2015-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ASB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2014-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Gender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Equity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2013-2014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Head,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Group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2013-2014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Chai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aculty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2013-2014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Undergraduate</w:t>
      </w:r>
      <w:r>
        <w:rPr>
          <w:rFonts w:cs="Century" w:hAnsi="Century" w:eastAsia="Century" w:ascii="Century"/>
          <w:spacing w:val="-1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Admissions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inancial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Aid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North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East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Conference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Coordinator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MIT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anel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Moderator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2011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Sloan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W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omen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Conferenc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P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anel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Moderator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3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2005,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aculty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Sear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Committee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0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A</w:t>
      </w:r>
      <w:r>
        <w:rPr>
          <w:rFonts w:cs="Century" w:hAnsi="Century" w:eastAsia="Century" w:ascii="Century"/>
          <w:spacing w:val="9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V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G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2019: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Shuyi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20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u,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supervisor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2017: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Anuj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Kapoor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(University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Utah),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supervisor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Abhishek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Nagaraj,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advisor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Cristina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Nisto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PhD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advisor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2010: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Katherine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Molina,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Masters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2008: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Dinesh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Sheno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Masters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00"/>
        <w:sectPr>
          <w:pgSz w:w="12240" w:h="15840"/>
          <w:pgMar w:top="1400" w:bottom="280" w:left="1340" w:right="1480"/>
        </w:sectPr>
      </w:pPr>
      <w:r>
        <w:rPr>
          <w:rFonts w:cs="Times New Roman" w:hAnsi="Times New Roman" w:eastAsia="Times New Roman" w:ascii="Times New Roman"/>
          <w:spacing w:val="0"/>
          <w:w w:val="14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31"/>
          <w:w w:val="141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2007:</w:t>
      </w:r>
      <w:r>
        <w:rPr>
          <w:rFonts w:cs="Century" w:hAnsi="Century" w:eastAsia="Century" w:ascii="Century"/>
          <w:spacing w:val="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J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ames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2"/>
          <w:w w:val="100"/>
          <w:sz w:val="22"/>
          <w:szCs w:val="22"/>
        </w:rPr>
        <w:t>K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elm,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Masters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Thesis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42"/>
        <w:ind w:left="12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G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T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S</w:t>
      </w:r>
      <w:r>
        <w:rPr>
          <w:rFonts w:cs="Century" w:hAnsi="Century" w:eastAsia="Century" w:ascii="Century"/>
          <w:spacing w:val="24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D</w:t>
      </w:r>
      <w:r>
        <w:rPr>
          <w:rFonts w:cs="Century" w:hAnsi="Century" w:eastAsia="Century" w:ascii="Century"/>
          <w:spacing w:val="26"/>
          <w:w w:val="100"/>
          <w:sz w:val="19"/>
          <w:szCs w:val="19"/>
        </w:rPr>
        <w:t> </w:t>
      </w:r>
      <w:r>
        <w:rPr>
          <w:rFonts w:cs="Century" w:hAnsi="Century" w:eastAsia="Century" w:ascii="Century"/>
          <w:spacing w:val="12"/>
          <w:w w:val="100"/>
          <w:sz w:val="24"/>
          <w:szCs w:val="24"/>
        </w:rPr>
        <w:t>S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U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P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O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R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20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Academic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Resear</w:t>
      </w:r>
      <w:r>
        <w:rPr>
          <w:rFonts w:cs="Century" w:hAnsi="Century" w:eastAsia="Century" w:ascii="Century"/>
          <w:spacing w:val="-4"/>
          <w:w w:val="96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96"/>
          <w:sz w:val="22"/>
          <w:szCs w:val="22"/>
        </w:rPr>
        <w:t>h</w:t>
      </w:r>
      <w:r>
        <w:rPr>
          <w:rFonts w:cs="Century" w:hAnsi="Century" w:eastAsia="Century" w:ascii="Century"/>
          <w:spacing w:val="6"/>
          <w:w w:val="96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Grants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2016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$6,000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2013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MSI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4-1840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$10,200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Tilburg</w:t>
            </w:r>
            <w:r>
              <w:rPr>
                <w:rFonts w:cs="Century" w:hAnsi="Century" w:eastAsia="Century" w:ascii="Century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Economics</w:t>
            </w:r>
            <w:r>
              <w:rPr>
                <w:rFonts w:cs="Century" w:hAnsi="Century" w:eastAsia="Century" w:ascii="Century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Center</w:t>
            </w:r>
            <w:r>
              <w:rPr>
                <w:rFonts w:cs="Century" w:hAnsi="Century" w:eastAsia="Century" w:ascii="Century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(TILEC)</w:t>
            </w:r>
            <w:r>
              <w:rPr>
                <w:rFonts w:cs="Century" w:hAnsi="Century" w:eastAsia="Century" w:ascii="Century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IIPC</w:t>
            </w: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$21,000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Google</w:t>
            </w:r>
            <w:r>
              <w:rPr>
                <w:rFonts w:cs="Century" w:hAnsi="Century" w:eastAsia="Century" w:ascii="Century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$50,000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J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unior</w:t>
            </w:r>
            <w:r>
              <w:rPr>
                <w:rFonts w:cs="Century" w:hAnsi="Century" w:eastAsia="Century" w:ascii="Century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14"/>
                <w:w w:val="100"/>
                <w:sz w:val="22"/>
                <w:szCs w:val="22"/>
              </w:rPr>
              <w:t>F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aculty</w:t>
            </w:r>
            <w:r>
              <w:rPr>
                <w:rFonts w:cs="Century" w:hAnsi="Century" w:eastAsia="Century" w:ascii="Century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Assistance</w:t>
            </w:r>
            <w:r>
              <w:rPr>
                <w:rFonts w:cs="Century" w:hAnsi="Century" w:eastAsia="Century" w:ascii="Century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Program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$30,000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$6,000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NBER</w:t>
            </w:r>
            <w:r>
              <w:rPr>
                <w:rFonts w:cs="Century" w:hAnsi="Century" w:eastAsia="Century" w:ascii="Century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Digitization</w:t>
            </w:r>
            <w:r>
              <w:rPr>
                <w:rFonts w:cs="Century" w:hAnsi="Century" w:eastAsia="Century" w:ascii="Century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$20,000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2011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NSF</w:t>
            </w: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AREER</w:t>
            </w:r>
            <w:r>
              <w:rPr>
                <w:rFonts w:cs="Century" w:hAnsi="Century" w:eastAsia="Century" w:ascii="Century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A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w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ard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$502,000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Time-</w:t>
            </w:r>
            <w:r>
              <w:rPr>
                <w:rFonts w:cs="Century" w:hAnsi="Century" w:eastAsia="Century" w:ascii="Century"/>
                <w:spacing w:val="-16"/>
                <w:w w:val="100"/>
                <w:sz w:val="22"/>
                <w:szCs w:val="22"/>
              </w:rPr>
              <w:t>W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arner</w:t>
            </w:r>
            <w:r>
              <w:rPr>
                <w:rFonts w:cs="Century" w:hAnsi="Century" w:eastAsia="Century" w:ascii="Century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Program</w:t>
            </w:r>
            <w:r>
              <w:rPr>
                <w:rFonts w:cs="Century" w:hAnsi="Century" w:eastAsia="Century" w:ascii="Century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Century" w:hAnsi="Century" w:eastAsia="Century" w:ascii="Century"/>
                <w:spacing w:val="15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Digital</w:t>
            </w:r>
            <w:r>
              <w:rPr>
                <w:rFonts w:cs="Century" w:hAnsi="Century" w:eastAsia="Century" w:ascii="Century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Communica-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$20,000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tions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$6,000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2009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$6,000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2009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J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ames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H.</w:t>
            </w:r>
            <w:r>
              <w:rPr>
                <w:rFonts w:cs="Century" w:hAnsi="Century" w:eastAsia="Century" w:ascii="Century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12"/>
                <w:w w:val="100"/>
                <w:sz w:val="22"/>
                <w:szCs w:val="22"/>
              </w:rPr>
              <w:t>F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err</w:t>
            </w:r>
            <w:r>
              <w:rPr>
                <w:rFonts w:cs="Century" w:hAnsi="Century" w:eastAsia="Century" w:ascii="Century"/>
                <w:spacing w:val="-27"/>
                <w:w w:val="100"/>
                <w:sz w:val="22"/>
                <w:szCs w:val="22"/>
              </w:rPr>
              <w:t>y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entury" w:hAnsi="Century" w:eastAsia="Century" w:ascii="Century"/>
                <w:spacing w:val="-22"/>
                <w:w w:val="100"/>
                <w:sz w:val="22"/>
                <w:szCs w:val="22"/>
              </w:rPr>
              <w:t>r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Century" w:hAnsi="Century" w:eastAsia="Century" w:ascii="Century"/>
                <w:spacing w:val="2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Fund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Innovation</w:t>
            </w:r>
            <w:r>
              <w:rPr>
                <w:rFonts w:cs="Century" w:hAnsi="Century" w:eastAsia="Century" w:ascii="Century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Century" w:hAnsi="Century" w:eastAsia="Century" w:ascii="Century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$50,000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2009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Google/WPP</w:t>
            </w:r>
            <w:r>
              <w:rPr>
                <w:rFonts w:cs="Century" w:hAnsi="Century" w:eastAsia="Century" w:ascii="Century"/>
                <w:spacing w:val="-1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$55,000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2008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$15,000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2007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$8,000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45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2006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Net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Century" w:hAnsi="Century" w:eastAsia="Century" w:ascii="Century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362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$8,000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2" w:hRule="exact"/>
        </w:trPr>
        <w:tc>
          <w:tcPr>
            <w:tcW w:w="9360" w:type="dxa"/>
            <w:gridSpan w:val="3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40"/>
            </w:pPr>
            <w:r>
              <w:rPr>
                <w:rFonts w:cs="Century" w:hAnsi="Century" w:eastAsia="Century" w:ascii="Century"/>
                <w:spacing w:val="0"/>
                <w:w w:val="96"/>
                <w:sz w:val="22"/>
                <w:szCs w:val="22"/>
              </w:rPr>
              <w:t>Industry</w:t>
            </w:r>
            <w:r>
              <w:rPr>
                <w:rFonts w:cs="Century" w:hAnsi="Century" w:eastAsia="Century" w:ascii="Century"/>
                <w:spacing w:val="11"/>
                <w:w w:val="96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96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4"/>
                <w:w w:val="96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96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6"/>
                <w:w w:val="96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Grants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2015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CCIA</w:t>
            </w:r>
            <w:r>
              <w:rPr>
                <w:rFonts w:cs="Century" w:hAnsi="Century" w:eastAsia="Century" w:ascii="Century"/>
                <w:spacing w:val="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h:</w:t>
            </w:r>
            <w:r>
              <w:rPr>
                <w:rFonts w:cs="Century" w:hAnsi="Century" w:eastAsia="Century" w:ascii="Century"/>
                <w:spacing w:val="5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1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into</w:t>
            </w:r>
            <w:r>
              <w:rPr>
                <w:rFonts w:cs="Century" w:hAnsi="Century" w:eastAsia="Century" w:ascii="Century"/>
                <w:spacing w:val="2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Sustainable</w:t>
            </w:r>
            <w:r>
              <w:rPr>
                <w:rFonts w:cs="Century" w:hAnsi="Century" w:eastAsia="Century" w:ascii="Century"/>
                <w:spacing w:val="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Competitive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0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position w:val="1"/>
                <w:sz w:val="22"/>
                <w:szCs w:val="22"/>
              </w:rPr>
              <w:t>$60,000</w:t>
            </w:r>
            <w:r>
              <w:rPr>
                <w:rFonts w:cs="Century" w:hAnsi="Century" w:eastAsia="Century" w:ascii="Century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Advantage</w:t>
            </w:r>
            <w:r>
              <w:rPr>
                <w:rFonts w:cs="Century" w:hAnsi="Century" w:eastAsia="Century" w:ascii="Century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Big</w:t>
            </w:r>
            <w:r>
              <w:rPr>
                <w:rFonts w:cs="Century" w:hAnsi="Century" w:eastAsia="Century" w:ascii="Century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Data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2015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E-Logic:</w:t>
            </w:r>
            <w:r>
              <w:rPr>
                <w:rFonts w:cs="Century" w:hAnsi="Century" w:eastAsia="Century" w:ascii="Century"/>
                <w:spacing w:val="2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into</w:t>
            </w:r>
            <w:r>
              <w:rPr>
                <w:rFonts w:cs="Century" w:hAnsi="Century" w:eastAsia="Century" w:ascii="Century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16"/>
                <w:w w:val="100"/>
                <w:sz w:val="22"/>
                <w:szCs w:val="22"/>
              </w:rPr>
              <w:t>V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ertical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Mergers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entury" w:hAnsi="Century" w:eastAsia="Century" w:ascii="Century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8"/>
                <w:w w:val="100"/>
                <w:sz w:val="22"/>
                <w:szCs w:val="22"/>
              </w:rPr>
              <w:t>P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atent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Liti-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$60,000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gation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2014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CCIA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h:</w:t>
            </w:r>
            <w:r>
              <w:rPr>
                <w:rFonts w:cs="Century" w:hAnsi="Century" w:eastAsia="Century" w:ascii="Century"/>
                <w:spacing w:val="1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into</w:t>
            </w:r>
            <w:r>
              <w:rPr>
                <w:rFonts w:cs="Century" w:hAnsi="Century" w:eastAsia="Century" w:ascii="Century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-8"/>
                <w:w w:val="100"/>
                <w:sz w:val="22"/>
                <w:szCs w:val="22"/>
              </w:rPr>
              <w:t>P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atent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Litigation</w:t>
            </w:r>
            <w:r>
              <w:rPr>
                <w:rFonts w:cs="Century" w:hAnsi="Century" w:eastAsia="Century" w:ascii="Century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entury" w:hAnsi="Century" w:eastAsia="Century" w:ascii="Century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En-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$100,000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trepreneurship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1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2012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Google</w:t>
            </w:r>
            <w:r>
              <w:rPr>
                <w:rFonts w:cs="Century" w:hAnsi="Century" w:eastAsia="Century" w:ascii="Century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Australia:</w:t>
            </w:r>
            <w:r>
              <w:rPr>
                <w:rFonts w:cs="Century" w:hAnsi="Century" w:eastAsia="Century" w:ascii="Century"/>
                <w:spacing w:val="10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Resear</w:t>
            </w:r>
            <w:r>
              <w:rPr>
                <w:rFonts w:cs="Century" w:hAnsi="Century" w:eastAsia="Century" w:ascii="Century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entury" w:hAnsi="Century" w:eastAsia="Century" w:ascii="Century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into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Measurement</w:t>
            </w:r>
            <w:r>
              <w:rPr>
                <w:rFonts w:cs="Century" w:hAnsi="Century" w:eastAsia="Century" w:ascii="Century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Century" w:hAnsi="Century" w:eastAsia="Century" w:ascii="Century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Attri-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241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$50,000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689" w:hRule="exact"/>
        </w:trPr>
        <w:tc>
          <w:tcPr>
            <w:tcW w:w="1058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/>
        </w:tc>
        <w:tc>
          <w:tcPr>
            <w:tcW w:w="6332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22"/>
                <w:szCs w:val="22"/>
              </w:rPr>
              <w:jc w:val="left"/>
              <w:spacing w:lineRule="exact" w:line="220"/>
              <w:ind w:left="453"/>
            </w:pP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  <w:t>bution</w:t>
            </w:r>
            <w:r>
              <w:rPr>
                <w:rFonts w:cs="Century" w:hAnsi="Century" w:eastAsia="Century" w:ascii="Century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70" w:type="dxa"/>
            <w:tcBorders>
              <w:top w:val="nil" w:sz="6" w:space="0" w:color="auto"/>
              <w:left w:val="nil" w:sz="6" w:space="0" w:color="auto"/>
              <w:bottom w:val="single" w:sz="3" w:space="0" w:color="000000"/>
              <w:right w:val="nil" w:sz="6" w:space="0" w:color="auto"/>
            </w:tcBorders>
          </w:tcPr>
          <w:p/>
        </w:tc>
      </w:tr>
    </w:tbl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Century" w:hAnsi="Century" w:eastAsia="Century" w:ascii="Century"/>
          <w:sz w:val="19"/>
          <w:szCs w:val="19"/>
        </w:rPr>
        <w:jc w:val="left"/>
        <w:spacing w:before="6"/>
        <w:ind w:left="126"/>
      </w:pPr>
      <w:r>
        <w:rPr>
          <w:rFonts w:cs="Century" w:hAnsi="Century" w:eastAsia="Century" w:ascii="Century"/>
          <w:spacing w:val="12"/>
          <w:w w:val="100"/>
          <w:sz w:val="24"/>
          <w:szCs w:val="24"/>
        </w:rPr>
        <w:t>T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E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A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C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H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I</w:t>
      </w:r>
      <w:r>
        <w:rPr>
          <w:rFonts w:cs="Century" w:hAnsi="Century" w:eastAsia="Century" w:ascii="Century"/>
          <w:spacing w:val="12"/>
          <w:w w:val="100"/>
          <w:sz w:val="19"/>
          <w:szCs w:val="19"/>
        </w:rPr>
        <w:t>N</w:t>
      </w:r>
      <w:r>
        <w:rPr>
          <w:rFonts w:cs="Century" w:hAnsi="Century" w:eastAsia="Century" w:ascii="Century"/>
          <w:spacing w:val="0"/>
          <w:w w:val="100"/>
          <w:sz w:val="19"/>
          <w:szCs w:val="19"/>
        </w:rPr>
        <w:t>G</w:t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15.818,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(M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Elective)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15.732,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Senior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Executives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15.726,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(EM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B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Elective)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15.838,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Doctoral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Semina</w:t>
      </w:r>
      <w:r>
        <w:rPr>
          <w:rFonts w:cs="Century" w:hAnsi="Century" w:eastAsia="Century" w:ascii="Century"/>
          <w:spacing w:val="-22"/>
          <w:w w:val="100"/>
          <w:sz w:val="22"/>
          <w:szCs w:val="22"/>
        </w:rPr>
        <w:t>r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Spring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2006,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2007,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all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Management,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Asian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hool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Busines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 w:lineRule="auto" w:line="245"/>
        <w:ind w:left="338" w:right="816" w:hanging="182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Guest</w:t>
      </w:r>
      <w:r>
        <w:rPr>
          <w:rFonts w:cs="Century" w:hAnsi="Century" w:eastAsia="Century" w:ascii="Century"/>
          <w:spacing w:val="-6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Lecturer: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HS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.936:</w:t>
      </w:r>
      <w:r>
        <w:rPr>
          <w:rFonts w:cs="Century" w:hAnsi="Century" w:eastAsia="Century" w:ascii="Century"/>
          <w:spacing w:val="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Health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information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systems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to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improve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quality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care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resource-poor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setting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Innovation,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Pricing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4dX,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Strategic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Marketing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for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the</w:t>
      </w:r>
      <w:r>
        <w:rPr>
          <w:rFonts w:cs="Century" w:hAnsi="Century" w:eastAsia="Century" w:ascii="Century"/>
          <w:spacing w:val="-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hnical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e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2012-2015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56"/>
        <w:sectPr>
          <w:pgSz w:w="12240" w:h="15840"/>
          <w:pgMar w:top="1380" w:bottom="280" w:left="1320" w:right="1340"/>
        </w:sectPr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Systematic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Innovation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of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Product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Processe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Service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s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42"/>
        <w:ind w:left="11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Platform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Strategy:</w:t>
      </w:r>
      <w:r>
        <w:rPr>
          <w:rFonts w:cs="Century" w:hAnsi="Century" w:eastAsia="Century" w:ascii="Century"/>
          <w:spacing w:val="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Building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and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Thriving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in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</w:t>
      </w:r>
      <w:r>
        <w:rPr>
          <w:rFonts w:cs="Century" w:hAnsi="Century" w:eastAsia="Century" w:ascii="Century"/>
          <w:spacing w:val="-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4"/>
          <w:w w:val="100"/>
          <w:sz w:val="22"/>
          <w:szCs w:val="22"/>
        </w:rPr>
        <w:t>V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ibrant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Ecosystem,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298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Global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Academy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(multi-language),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2013,</w:t>
      </w:r>
      <w:r>
        <w:rPr>
          <w:rFonts w:cs="Century" w:hAnsi="Century" w:eastAsia="Century" w:ascii="Century"/>
          <w:spacing w:val="-5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2014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Executive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Education:</w:t>
      </w:r>
      <w:r>
        <w:rPr>
          <w:rFonts w:cs="Century" w:hAnsi="Century" w:eastAsia="Century" w:ascii="Century"/>
          <w:spacing w:val="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Entrepreneurship</w:t>
      </w:r>
      <w:r>
        <w:rPr>
          <w:rFonts w:cs="Century" w:hAnsi="Century" w:eastAsia="Century" w:ascii="Century"/>
          <w:spacing w:val="-1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Development</w:t>
      </w:r>
      <w:r>
        <w:rPr>
          <w:rFonts w:cs="Century" w:hAnsi="Century" w:eastAsia="Century" w:ascii="Century"/>
          <w:spacing w:val="-13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Program,</w:t>
      </w:r>
      <w:r>
        <w:rPr>
          <w:rFonts w:cs="Century" w:hAnsi="Century" w:eastAsia="Century" w:ascii="Century"/>
          <w:spacing w:val="-9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2012-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p>
      <w:pPr>
        <w:rPr>
          <w:rFonts w:cs="Century" w:hAnsi="Century" w:eastAsia="Century" w:ascii="Century"/>
          <w:sz w:val="22"/>
          <w:szCs w:val="22"/>
        </w:rPr>
        <w:jc w:val="left"/>
        <w:spacing w:before="6"/>
        <w:ind w:left="116"/>
      </w:pPr>
      <w:r>
        <w:rPr>
          <w:rFonts w:cs="Century" w:hAnsi="Century" w:eastAsia="Century" w:ascii="Century"/>
          <w:spacing w:val="0"/>
          <w:w w:val="100"/>
          <w:sz w:val="22"/>
          <w:szCs w:val="22"/>
        </w:rPr>
        <w:t>-</w:t>
      </w:r>
      <w:r>
        <w:rPr>
          <w:rFonts w:cs="Century" w:hAnsi="Century" w:eastAsia="Century" w:ascii="Century"/>
          <w:spacing w:val="4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4"/>
          <w:w w:val="100"/>
          <w:sz w:val="22"/>
          <w:szCs w:val="22"/>
        </w:rPr>
        <w:t>F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aculty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Coa</w:t>
      </w:r>
      <w:r>
        <w:rPr>
          <w:rFonts w:cs="Century" w:hAnsi="Century" w:eastAsia="Century" w:ascii="Century"/>
          <w:spacing w:val="-2"/>
          <w:w w:val="100"/>
          <w:sz w:val="22"/>
          <w:szCs w:val="22"/>
        </w:rPr>
        <w:t>c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h,</w:t>
      </w:r>
      <w:r>
        <w:rPr>
          <w:rFonts w:cs="Century" w:hAnsi="Century" w:eastAsia="Century" w:ascii="Century"/>
          <w:spacing w:val="-7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-12"/>
          <w:w w:val="100"/>
          <w:sz w:val="22"/>
          <w:szCs w:val="22"/>
        </w:rPr>
        <w:t>T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akeda</w:t>
      </w:r>
      <w:r>
        <w:rPr>
          <w:rFonts w:cs="Century" w:hAnsi="Century" w:eastAsia="Century" w:ascii="Century"/>
          <w:spacing w:val="-8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Leadership</w:t>
      </w:r>
      <w:r>
        <w:rPr>
          <w:rFonts w:cs="Century" w:hAnsi="Century" w:eastAsia="Century" w:ascii="Century"/>
          <w:spacing w:val="-11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Academ</w:t>
      </w:r>
      <w:r>
        <w:rPr>
          <w:rFonts w:cs="Century" w:hAnsi="Century" w:eastAsia="Century" w:ascii="Century"/>
          <w:spacing w:val="-27"/>
          <w:w w:val="100"/>
          <w:sz w:val="22"/>
          <w:szCs w:val="22"/>
        </w:rPr>
        <w:t>y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,</w:t>
      </w:r>
      <w:r>
        <w:rPr>
          <w:rFonts w:cs="Century" w:hAnsi="Century" w:eastAsia="Century" w:ascii="Century"/>
          <w:spacing w:val="-10"/>
          <w:w w:val="100"/>
          <w:sz w:val="22"/>
          <w:szCs w:val="22"/>
        </w:rPr>
        <w:t> 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  <w:t>2016-17</w:t>
      </w:r>
      <w:r>
        <w:rPr>
          <w:rFonts w:cs="Century" w:hAnsi="Century" w:eastAsia="Century" w:ascii="Century"/>
          <w:spacing w:val="0"/>
          <w:w w:val="100"/>
          <w:sz w:val="22"/>
          <w:szCs w:val="22"/>
        </w:rPr>
      </w:r>
    </w:p>
    <w:sectPr>
      <w:pgSz w:w="12240" w:h="15840"/>
      <w:pgMar w:top="1400" w:bottom="280" w:left="1360" w:right="15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cetucker@mit.edu" TargetMode="External"/><Relationship Id="rId5" Type="http://schemas.openxmlformats.org/officeDocument/2006/relationships/hyperlink" Target="http://cetucker.scripts.mit.edu&quot;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